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0"/>
        <w:ind w:left="3235"/>
      </w:pPr>
      <w:r>
        <w:pict>
          <v:group style="position:absolute;margin-left:70.584pt;margin-top:133.46pt;width:470.95pt;height:0pt;mso-position-horizontal-relative:page;mso-position-vertical-relative:page;z-index:-736" coordorigin="1412,2669" coordsize="9419,0">
            <v:shape style="position:absolute;left:1412;top:2669;width:9419;height:0" coordorigin="1412,2669" coordsize="9419,0" path="m1412,2669l10831,2669e" filled="f" stroked="t" strokeweight="1.06001pt" strokecolor="#4F81BC">
              <v:path arrowok="t"/>
            </v:shape>
            <w10:wrap type="none"/>
          </v:group>
        </w:pict>
      </w:r>
      <w:r>
        <w:pict>
          <v:shape type="#_x0000_t75" style="width:154.4pt;height:92.342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Gill Sans MT" w:hAnsi="Gill Sans MT" w:eastAsia="Gill Sans MT" w:ascii="Gill Sans MT"/>
          <w:sz w:val="40"/>
          <w:szCs w:val="40"/>
        </w:rPr>
        <w:jc w:val="left"/>
        <w:spacing w:before="9"/>
        <w:ind w:left="2916"/>
      </w:pPr>
      <w:r>
        <w:rPr>
          <w:rFonts w:cs="Gill Sans MT" w:hAnsi="Gill Sans MT" w:eastAsia="Gill Sans MT" w:ascii="Gill Sans MT"/>
          <w:b/>
          <w:spacing w:val="0"/>
          <w:w w:val="100"/>
          <w:sz w:val="40"/>
          <w:szCs w:val="40"/>
        </w:rPr>
        <w:t>RESUME</w:t>
      </w:r>
      <w:r>
        <w:rPr>
          <w:rFonts w:cs="Gill Sans MT" w:hAnsi="Gill Sans MT" w:eastAsia="Gill Sans MT" w:ascii="Gill Sans MT"/>
          <w:b/>
          <w:spacing w:val="0"/>
          <w:w w:val="100"/>
          <w:sz w:val="40"/>
          <w:szCs w:val="40"/>
        </w:rPr>
        <w:t> </w:t>
      </w:r>
      <w:r>
        <w:rPr>
          <w:rFonts w:cs="Gill Sans MT" w:hAnsi="Gill Sans MT" w:eastAsia="Gill Sans MT" w:ascii="Gill Sans MT"/>
          <w:b/>
          <w:spacing w:val="0"/>
          <w:w w:val="100"/>
          <w:sz w:val="40"/>
          <w:szCs w:val="40"/>
        </w:rPr>
        <w:t>S</w:t>
      </w:r>
      <w:r>
        <w:rPr>
          <w:rFonts w:cs="Gill Sans MT" w:hAnsi="Gill Sans MT" w:eastAsia="Gill Sans MT" w:ascii="Gill Sans MT"/>
          <w:b/>
          <w:spacing w:val="-4"/>
          <w:w w:val="100"/>
          <w:sz w:val="40"/>
          <w:szCs w:val="40"/>
        </w:rPr>
        <w:t>A</w:t>
      </w:r>
      <w:r>
        <w:rPr>
          <w:rFonts w:cs="Gill Sans MT" w:hAnsi="Gill Sans MT" w:eastAsia="Gill Sans MT" w:ascii="Gill Sans MT"/>
          <w:b/>
          <w:spacing w:val="0"/>
          <w:w w:val="100"/>
          <w:sz w:val="40"/>
          <w:szCs w:val="40"/>
        </w:rPr>
        <w:t>MPLES</w:t>
      </w:r>
      <w:r>
        <w:rPr>
          <w:rFonts w:cs="Gill Sans MT" w:hAnsi="Gill Sans MT" w:eastAsia="Gill Sans MT" w:ascii="Gill Sans MT"/>
          <w:spacing w:val="0"/>
          <w:w w:val="100"/>
          <w:sz w:val="40"/>
          <w:szCs w:val="4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Gill Sans MT" w:hAnsi="Gill Sans MT" w:eastAsia="Gill Sans MT" w:ascii="Gill Sans MT"/>
          <w:sz w:val="28"/>
          <w:szCs w:val="28"/>
        </w:rPr>
        <w:jc w:val="left"/>
        <w:spacing w:lineRule="auto" w:line="360"/>
        <w:ind w:left="100" w:right="131"/>
      </w:pP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ing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an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effe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tive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is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f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f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ult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and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3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-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nsuming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ta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k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.</w:t>
      </w:r>
      <w:r>
        <w:rPr>
          <w:rFonts w:cs="Gill Sans MT" w:hAnsi="Gill Sans MT" w:eastAsia="Gill Sans MT" w:ascii="Gill Sans MT"/>
          <w:i/>
          <w:spacing w:val="76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h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h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and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ntains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ex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pl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that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will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help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you</w:t>
      </w:r>
      <w:r>
        <w:rPr>
          <w:rFonts w:cs="Gill Sans MT" w:hAnsi="Gill Sans MT" w:eastAsia="Gill Sans MT" w:ascii="Gill Sans MT"/>
          <w:i/>
          <w:spacing w:val="-4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get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ted.</w:t>
      </w:r>
      <w:r>
        <w:rPr>
          <w:rFonts w:cs="Gill Sans MT" w:hAnsi="Gill Sans MT" w:eastAsia="Gill Sans MT" w:ascii="Gill Sans MT"/>
          <w:i/>
          <w:spacing w:val="76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Di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f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f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ent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f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ats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and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tyles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ed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llust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ate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h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v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sugge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tions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nd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tips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ntained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in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h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hand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"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ing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"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also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ava</w:t>
      </w:r>
      <w:r>
        <w:rPr>
          <w:rFonts w:cs="Gill Sans MT" w:hAnsi="Gill Sans MT" w:eastAsia="Gill Sans MT" w:ascii="Gill Sans MT"/>
          <w:i/>
          <w:spacing w:val="3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l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ble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th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gh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he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Bellevue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nive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ity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4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vices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enter.</w:t>
      </w:r>
      <w:r>
        <w:rPr>
          <w:rFonts w:cs="Gill Sans MT" w:hAnsi="Gill Sans MT" w:eastAsia="Gill Sans MT" w:ascii="Gill Sans MT"/>
          <w:spacing w:val="0"/>
          <w:w w:val="100"/>
          <w:sz w:val="28"/>
          <w:szCs w:val="28"/>
        </w:rPr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8"/>
          <w:szCs w:val="28"/>
        </w:rPr>
        <w:jc w:val="both"/>
        <w:spacing w:lineRule="auto" w:line="360"/>
        <w:ind w:left="100" w:right="85"/>
      </w:pP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emb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he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ntended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ve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nly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example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.</w:t>
      </w:r>
      <w:r>
        <w:rPr>
          <w:rFonts w:cs="Gill Sans MT" w:hAnsi="Gill Sans MT" w:eastAsia="Gill Sans MT" w:ascii="Gill Sans MT"/>
          <w:i/>
          <w:spacing w:val="78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hou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l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fy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cha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n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ge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appr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priate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to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cust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z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your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m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acc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ding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to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your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k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ill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ex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erience,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ed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u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cation,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and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the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j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b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you’re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ap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p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l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ying.</w:t>
      </w:r>
      <w:r>
        <w:rPr>
          <w:rFonts w:cs="Gill Sans MT" w:hAnsi="Gill Sans MT" w:eastAsia="Gill Sans MT" w:ascii="Gill Sans MT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Gill Sans MT" w:hAnsi="Gill Sans MT" w:eastAsia="Gill Sans MT" w:ascii="Gill Sans MT"/>
          <w:sz w:val="28"/>
          <w:szCs w:val="28"/>
        </w:rPr>
        <w:jc w:val="left"/>
        <w:ind w:left="100"/>
      </w:pP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For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dditi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l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g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uidance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as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tance,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act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the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-4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4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erv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i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s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C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nter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at</w:t>
      </w:r>
      <w:r>
        <w:rPr>
          <w:rFonts w:cs="Gill Sans MT" w:hAnsi="Gill Sans MT" w:eastAsia="Gill Sans MT" w:ascii="Gill Sans MT"/>
          <w:spacing w:val="0"/>
          <w:w w:val="10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Gill Sans MT" w:hAnsi="Gill Sans MT" w:eastAsia="Gill Sans MT" w:ascii="Gill Sans MT"/>
          <w:sz w:val="28"/>
          <w:szCs w:val="28"/>
        </w:rPr>
        <w:jc w:val="left"/>
        <w:ind w:left="100"/>
      </w:pP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(402)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5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57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-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7423,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(80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0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)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7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56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-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7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9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20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e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xt.</w:t>
      </w:r>
      <w:r>
        <w:rPr>
          <w:rFonts w:cs="Gill Sans MT" w:hAnsi="Gill Sans MT" w:eastAsia="Gill Sans MT" w:ascii="Gill Sans MT"/>
          <w:i/>
          <w:spacing w:val="1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2"/>
          <w:w w:val="100"/>
          <w:sz w:val="28"/>
          <w:szCs w:val="28"/>
        </w:rPr>
        <w:t>7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423</w:t>
      </w:r>
      <w:r>
        <w:rPr>
          <w:rFonts w:cs="Gill Sans MT" w:hAnsi="Gill Sans MT" w:eastAsia="Gill Sans MT" w:ascii="Gill Sans MT"/>
          <w:i/>
          <w:spacing w:val="-3"/>
          <w:w w:val="100"/>
          <w:sz w:val="28"/>
          <w:szCs w:val="28"/>
        </w:rPr>
        <w:t> </w:t>
      </w:r>
      <w:r>
        <w:rPr>
          <w:rFonts w:cs="Gill Sans MT" w:hAnsi="Gill Sans MT" w:eastAsia="Gill Sans MT" w:ascii="Gill Sans MT"/>
          <w:i/>
          <w:spacing w:val="-1"/>
          <w:w w:val="100"/>
          <w:sz w:val="28"/>
          <w:szCs w:val="28"/>
        </w:rPr>
        <w:t>o</w:t>
      </w:r>
      <w:r>
        <w:rPr>
          <w:rFonts w:cs="Gill Sans MT" w:hAnsi="Gill Sans MT" w:eastAsia="Gill Sans MT" w:ascii="Gill Sans MT"/>
          <w:i/>
          <w:spacing w:val="0"/>
          <w:w w:val="100"/>
          <w:sz w:val="28"/>
          <w:szCs w:val="28"/>
        </w:rPr>
        <w:t>r</w:t>
      </w:r>
      <w:r>
        <w:rPr>
          <w:rFonts w:cs="Gill Sans MT" w:hAnsi="Gill Sans MT" w:eastAsia="Gill Sans MT" w:ascii="Gill Sans MT"/>
          <w:i/>
          <w:spacing w:val="2"/>
          <w:w w:val="100"/>
          <w:sz w:val="28"/>
          <w:szCs w:val="28"/>
        </w:rPr>
        <w:t> </w:t>
      </w:r>
      <w:hyperlink r:id="rId5"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c</w:t>
        </w:r>
        <w:r>
          <w:rPr>
            <w:rFonts w:cs="Gill Sans MT" w:hAnsi="Gill Sans MT" w:eastAsia="Gill Sans MT" w:ascii="Gill Sans MT"/>
            <w:i/>
            <w:spacing w:val="-2"/>
            <w:w w:val="100"/>
            <w:sz w:val="28"/>
            <w:szCs w:val="28"/>
          </w:rPr>
          <w:t>a</w:t>
        </w:r>
        <w:r>
          <w:rPr>
            <w:rFonts w:cs="Gill Sans MT" w:hAnsi="Gill Sans MT" w:eastAsia="Gill Sans MT" w:ascii="Gill Sans MT"/>
            <w:i/>
            <w:spacing w:val="1"/>
            <w:w w:val="100"/>
            <w:sz w:val="28"/>
            <w:szCs w:val="28"/>
          </w:rPr>
          <w:t>r</w:t>
        </w:r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e</w:t>
        </w:r>
        <w:r>
          <w:rPr>
            <w:rFonts w:cs="Gill Sans MT" w:hAnsi="Gill Sans MT" w:eastAsia="Gill Sans MT" w:ascii="Gill Sans MT"/>
            <w:i/>
            <w:spacing w:val="-1"/>
            <w:w w:val="100"/>
            <w:sz w:val="28"/>
            <w:szCs w:val="28"/>
          </w:rPr>
          <w:t>e</w:t>
        </w:r>
        <w:r>
          <w:rPr>
            <w:rFonts w:cs="Gill Sans MT" w:hAnsi="Gill Sans MT" w:eastAsia="Gill Sans MT" w:ascii="Gill Sans MT"/>
            <w:i/>
            <w:spacing w:val="1"/>
            <w:w w:val="100"/>
            <w:sz w:val="28"/>
            <w:szCs w:val="28"/>
          </w:rPr>
          <w:t>r</w:t>
        </w:r>
        <w:r>
          <w:rPr>
            <w:rFonts w:cs="Gill Sans MT" w:hAnsi="Gill Sans MT" w:eastAsia="Gill Sans MT" w:ascii="Gill Sans MT"/>
            <w:i/>
            <w:spacing w:val="-1"/>
            <w:w w:val="100"/>
            <w:sz w:val="28"/>
            <w:szCs w:val="28"/>
          </w:rPr>
          <w:t>s</w:t>
        </w:r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ervice</w:t>
        </w:r>
        <w:r>
          <w:rPr>
            <w:rFonts w:cs="Gill Sans MT" w:hAnsi="Gill Sans MT" w:eastAsia="Gill Sans MT" w:ascii="Gill Sans MT"/>
            <w:i/>
            <w:spacing w:val="1"/>
            <w:w w:val="100"/>
            <w:sz w:val="28"/>
            <w:szCs w:val="28"/>
          </w:rPr>
          <w:t>s</w:t>
        </w:r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@bel</w:t>
        </w:r>
        <w:r>
          <w:rPr>
            <w:rFonts w:cs="Gill Sans MT" w:hAnsi="Gill Sans MT" w:eastAsia="Gill Sans MT" w:ascii="Gill Sans MT"/>
            <w:i/>
            <w:spacing w:val="-3"/>
            <w:w w:val="100"/>
            <w:sz w:val="28"/>
            <w:szCs w:val="28"/>
          </w:rPr>
          <w:t>l</w:t>
        </w:r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evue</w:t>
        </w:r>
        <w:r>
          <w:rPr>
            <w:rFonts w:cs="Gill Sans MT" w:hAnsi="Gill Sans MT" w:eastAsia="Gill Sans MT" w:ascii="Gill Sans MT"/>
            <w:i/>
            <w:spacing w:val="-1"/>
            <w:w w:val="100"/>
            <w:sz w:val="28"/>
            <w:szCs w:val="28"/>
          </w:rPr>
          <w:t>.</w:t>
        </w:r>
        <w:r>
          <w:rPr>
            <w:rFonts w:cs="Gill Sans MT" w:hAnsi="Gill Sans MT" w:eastAsia="Gill Sans MT" w:ascii="Gill Sans MT"/>
            <w:i/>
            <w:spacing w:val="0"/>
            <w:w w:val="100"/>
            <w:sz w:val="28"/>
            <w:szCs w:val="28"/>
          </w:rPr>
          <w:t>edu.</w:t>
        </w:r>
      </w:hyperlink>
      <w:r>
        <w:rPr>
          <w:rFonts w:cs="Gill Sans MT" w:hAnsi="Gill Sans MT" w:eastAsia="Gill Sans MT" w:ascii="Gill Sans MT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Gill Sans MT" w:hAnsi="Gill Sans MT" w:eastAsia="Gill Sans MT" w:ascii="Gill Sans MT"/>
          <w:sz w:val="32"/>
          <w:szCs w:val="32"/>
        </w:rPr>
        <w:jc w:val="left"/>
        <w:ind w:left="100" w:right="51"/>
      </w:pP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Word</w:t>
      </w:r>
      <w:r>
        <w:rPr>
          <w:rFonts w:cs="Gill Sans MT" w:hAnsi="Gill Sans MT" w:eastAsia="Gill Sans MT" w:ascii="Gill Sans MT"/>
          <w:b/>
          <w:i/>
          <w:spacing w:val="-8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o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f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3"/>
          <w:w w:val="100"/>
          <w:sz w:val="32"/>
          <w:szCs w:val="32"/>
        </w:rPr>
        <w:t>C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3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on:</w:t>
      </w:r>
      <w:r>
        <w:rPr>
          <w:rFonts w:cs="Gill Sans MT" w:hAnsi="Gill Sans MT" w:eastAsia="Gill Sans MT" w:ascii="Gill Sans MT"/>
          <w:b/>
          <w:i/>
          <w:spacing w:val="-1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ease</w:t>
      </w:r>
      <w:r>
        <w:rPr>
          <w:rFonts w:cs="Gill Sans MT" w:hAnsi="Gill Sans MT" w:eastAsia="Gill Sans MT" w:ascii="Gill Sans MT"/>
          <w:b/>
          <w:i/>
          <w:spacing w:val="-8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don’t</w:t>
      </w:r>
      <w:r>
        <w:rPr>
          <w:rFonts w:cs="Gill Sans MT" w:hAnsi="Gill Sans MT" w:eastAsia="Gill Sans MT" w:ascii="Gill Sans MT"/>
          <w:b/>
          <w:i/>
          <w:spacing w:val="-4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be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emp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ed</w:t>
      </w:r>
      <w:r>
        <w:rPr>
          <w:rFonts w:cs="Gill Sans MT" w:hAnsi="Gill Sans MT" w:eastAsia="Gill Sans MT" w:ascii="Gill Sans MT"/>
          <w:b/>
          <w:i/>
          <w:spacing w:val="-1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one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of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Resu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8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Wi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z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ds</w:t>
      </w:r>
      <w:r>
        <w:rPr>
          <w:rFonts w:cs="Gill Sans MT" w:hAnsi="Gill Sans MT" w:eastAsia="Gill Sans MT" w:ascii="Gill Sans MT"/>
          <w:b/>
          <w:i/>
          <w:spacing w:val="-9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or</w:t>
      </w:r>
      <w:r>
        <w:rPr>
          <w:rFonts w:cs="Gill Sans MT" w:hAnsi="Gill Sans MT" w:eastAsia="Gill Sans MT" w:ascii="Gill Sans MT"/>
          <w:b/>
          <w:i/>
          <w:spacing w:val="-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Te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es</w:t>
      </w:r>
      <w:r>
        <w:rPr>
          <w:rFonts w:cs="Gill Sans MT" w:hAnsi="Gill Sans MT" w:eastAsia="Gill Sans MT" w:ascii="Gill Sans MT"/>
          <w:b/>
          <w:i/>
          <w:spacing w:val="-14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are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vai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ble</w:t>
      </w:r>
      <w:r>
        <w:rPr>
          <w:rFonts w:cs="Gill Sans MT" w:hAnsi="Gill Sans MT" w:eastAsia="Gill Sans MT" w:ascii="Gill Sans MT"/>
          <w:b/>
          <w:i/>
          <w:spacing w:val="-1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3"/>
          <w:w w:val="100"/>
          <w:sz w:val="32"/>
          <w:szCs w:val="32"/>
        </w:rPr>
        <w:t>o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7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99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99"/>
          <w:sz w:val="32"/>
          <w:szCs w:val="32"/>
        </w:rPr>
        <w:t>clu</w:t>
      </w:r>
      <w:r>
        <w:rPr>
          <w:rFonts w:cs="Gill Sans MT" w:hAnsi="Gill Sans MT" w:eastAsia="Gill Sans MT" w:ascii="Gill Sans MT"/>
          <w:b/>
          <w:i/>
          <w:spacing w:val="-1"/>
          <w:w w:val="99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3"/>
          <w:w w:val="99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0"/>
          <w:w w:val="99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in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y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wo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-7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ocess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g</w:t>
      </w:r>
      <w:r>
        <w:rPr>
          <w:rFonts w:cs="Gill Sans MT" w:hAnsi="Gill Sans MT" w:eastAsia="Gill Sans MT" w:ascii="Gill Sans MT"/>
          <w:b/>
          <w:i/>
          <w:spacing w:val="-1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ogr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s.</w:t>
      </w:r>
      <w:r>
        <w:rPr>
          <w:rFonts w:cs="Gill Sans MT" w:hAnsi="Gill Sans MT" w:eastAsia="Gill Sans MT" w:ascii="Gill Sans MT"/>
          <w:b/>
          <w:i/>
          <w:spacing w:val="7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ey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can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be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di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f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fi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c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wo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k</w:t>
      </w:r>
      <w:r>
        <w:rPr>
          <w:rFonts w:cs="Gill Sans MT" w:hAnsi="Gill Sans MT" w:eastAsia="Gill Sans MT" w:ascii="Gill Sans MT"/>
          <w:b/>
          <w:i/>
          <w:spacing w:val="-7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,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don’t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al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ow</w:t>
      </w:r>
      <w:r>
        <w:rPr>
          <w:rFonts w:cs="Gill Sans MT" w:hAnsi="Gill Sans MT" w:eastAsia="Gill Sans MT" w:ascii="Gill Sans MT"/>
          <w:b/>
          <w:i/>
          <w:spacing w:val="-4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you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to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es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yo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se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f</w:t>
      </w:r>
      <w:r>
        <w:rPr>
          <w:rFonts w:cs="Gill Sans MT" w:hAnsi="Gill Sans MT" w:eastAsia="Gill Sans MT" w:ascii="Gill Sans MT"/>
          <w:b/>
          <w:i/>
          <w:spacing w:val="-1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in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the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best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oss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ble</w:t>
      </w:r>
      <w:r>
        <w:rPr>
          <w:rFonts w:cs="Gill Sans MT" w:hAnsi="Gill Sans MT" w:eastAsia="Gill Sans MT" w:ascii="Gill Sans MT"/>
          <w:b/>
          <w:i/>
          <w:spacing w:val="-1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g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3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—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-1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oye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-1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can</w:t>
      </w:r>
      <w:r>
        <w:rPr>
          <w:rFonts w:cs="Gill Sans MT" w:hAnsi="Gill Sans MT" w:eastAsia="Gill Sans MT" w:ascii="Gill Sans MT"/>
          <w:b/>
          <w:i/>
          <w:spacing w:val="-5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ident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fy</w:t>
      </w:r>
      <w:r>
        <w:rPr>
          <w:rFonts w:cs="Gill Sans MT" w:hAnsi="Gill Sans MT" w:eastAsia="Gill Sans MT" w:ascii="Gill Sans MT"/>
          <w:b/>
          <w:i/>
          <w:spacing w:val="-1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3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em</w:t>
      </w:r>
      <w:r>
        <w:rPr>
          <w:rFonts w:cs="Gill Sans MT" w:hAnsi="Gill Sans MT" w:eastAsia="Gill Sans MT" w:ascii="Gill Sans MT"/>
          <w:b/>
          <w:i/>
          <w:spacing w:val="-7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y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.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ead,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create</w:t>
      </w:r>
      <w:r>
        <w:rPr>
          <w:rFonts w:cs="Gill Sans MT" w:hAnsi="Gill Sans MT" w:eastAsia="Gill Sans MT" w:ascii="Gill Sans MT"/>
          <w:b/>
          <w:i/>
          <w:spacing w:val="-9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y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o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-6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es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1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as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8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ocum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4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-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MS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Wo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r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d,</w:t>
      </w:r>
      <w:r>
        <w:rPr>
          <w:rFonts w:cs="Gill Sans MT" w:hAnsi="Gill Sans MT" w:eastAsia="Gill Sans MT" w:ascii="Gill Sans MT"/>
          <w:b/>
          <w:i/>
          <w:spacing w:val="-9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ke</w:t>
      </w:r>
      <w:r>
        <w:rPr>
          <w:rFonts w:cs="Gill Sans MT" w:hAnsi="Gill Sans MT" w:eastAsia="Gill Sans MT" w:ascii="Gill Sans MT"/>
          <w:b/>
          <w:i/>
          <w:spacing w:val="-2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x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m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p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l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es</w:t>
      </w:r>
      <w:r>
        <w:rPr>
          <w:rFonts w:cs="Gill Sans MT" w:hAnsi="Gill Sans MT" w:eastAsia="Gill Sans MT" w:ascii="Gill Sans MT"/>
          <w:b/>
          <w:i/>
          <w:spacing w:val="-10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cl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u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e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</w:t>
      </w:r>
      <w:r>
        <w:rPr>
          <w:rFonts w:cs="Gill Sans MT" w:hAnsi="Gill Sans MT" w:eastAsia="Gill Sans MT" w:ascii="Gill Sans MT"/>
          <w:b/>
          <w:i/>
          <w:spacing w:val="-11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in</w:t>
      </w:r>
      <w:r>
        <w:rPr>
          <w:rFonts w:cs="Gill Sans MT" w:hAnsi="Gill Sans MT" w:eastAsia="Gill Sans MT" w:ascii="Gill Sans MT"/>
          <w:b/>
          <w:i/>
          <w:spacing w:val="-3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i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s</w:t>
      </w:r>
      <w:r>
        <w:rPr>
          <w:rFonts w:cs="Gill Sans MT" w:hAnsi="Gill Sans MT" w:eastAsia="Gill Sans MT" w:ascii="Gill Sans MT"/>
          <w:b/>
          <w:i/>
          <w:spacing w:val="-4"/>
          <w:w w:val="100"/>
          <w:sz w:val="32"/>
          <w:szCs w:val="32"/>
        </w:rPr>
        <w:t> 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h</w:t>
      </w:r>
      <w:r>
        <w:rPr>
          <w:rFonts w:cs="Gill Sans MT" w:hAnsi="Gill Sans MT" w:eastAsia="Gill Sans MT" w:ascii="Gill Sans MT"/>
          <w:b/>
          <w:i/>
          <w:spacing w:val="-1"/>
          <w:w w:val="100"/>
          <w:sz w:val="32"/>
          <w:szCs w:val="32"/>
        </w:rPr>
        <w:t>a</w:t>
      </w:r>
      <w:r>
        <w:rPr>
          <w:rFonts w:cs="Gill Sans MT" w:hAnsi="Gill Sans MT" w:eastAsia="Gill Sans MT" w:ascii="Gill Sans MT"/>
          <w:b/>
          <w:i/>
          <w:spacing w:val="1"/>
          <w:w w:val="100"/>
          <w:sz w:val="32"/>
          <w:szCs w:val="32"/>
        </w:rPr>
        <w:t>n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dou</w:t>
      </w:r>
      <w:r>
        <w:rPr>
          <w:rFonts w:cs="Gill Sans MT" w:hAnsi="Gill Sans MT" w:eastAsia="Gill Sans MT" w:ascii="Gill Sans MT"/>
          <w:b/>
          <w:i/>
          <w:spacing w:val="2"/>
          <w:w w:val="100"/>
          <w:sz w:val="32"/>
          <w:szCs w:val="32"/>
        </w:rPr>
        <w:t>t</w:t>
      </w:r>
      <w:r>
        <w:rPr>
          <w:rFonts w:cs="Gill Sans MT" w:hAnsi="Gill Sans MT" w:eastAsia="Gill Sans MT" w:ascii="Gill Sans MT"/>
          <w:b/>
          <w:i/>
          <w:spacing w:val="0"/>
          <w:w w:val="100"/>
          <w:sz w:val="32"/>
          <w:szCs w:val="32"/>
        </w:rPr>
        <w:t>.</w:t>
      </w:r>
      <w:r>
        <w:rPr>
          <w:rFonts w:cs="Gill Sans MT" w:hAnsi="Gill Sans MT" w:eastAsia="Gill Sans MT" w:ascii="Gill Sans MT"/>
          <w:spacing w:val="0"/>
          <w:w w:val="100"/>
          <w:sz w:val="32"/>
          <w:szCs w:val="32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40"/>
        <w:ind w:left="100"/>
        <w:sectPr>
          <w:pgSz w:w="12240" w:h="15840"/>
          <w:pgMar w:top="620" w:bottom="280" w:left="1340" w:right="1420"/>
        </w:sectPr>
      </w:pP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6"/>
          <w:szCs w:val="16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16"/>
          <w:szCs w:val="16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5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spacing w:before="26"/>
        <w:ind w:left="3790" w:right="3814"/>
      </w:pP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IM</w:t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A.</w:t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MPLE</w:t>
      </w:r>
      <w:r>
        <w:rPr>
          <w:rFonts w:cs="Times New Roman" w:hAnsi="Times New Roman" w:eastAsia="Times New Roman" w:ascii="Times New Roman"/>
          <w:b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858" w:right="387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1234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55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 w:lineRule="exact" w:line="240"/>
        <w:ind w:left="3638" w:right="365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Nebr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68005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402)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292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2345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769" w:right="3787"/>
      </w:pPr>
      <w:hyperlink r:id="rId7"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-3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p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e1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xxx.com</w:t>
        </w:r>
      </w:hyperlink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856" w:right="2878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QUA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 w:right="29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cept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orga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resou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s;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paced,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049" w:right="407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</w:t>
      </w:r>
      <w:r>
        <w:rPr>
          <w:rFonts w:cs="Times New Roman" w:hAnsi="Times New Roman" w:eastAsia="Times New Roman" w:ascii="Times New Roman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3.9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4.00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564" w:right="2586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ccou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Finan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Manag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accou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bank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500" w:val="left"/>
        </w:tabs>
        <w:jc w:val="left"/>
        <w:spacing w:before="1"/>
        <w:ind w:left="500" w:right="89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500" w:val="left"/>
        </w:tabs>
        <w:jc w:val="left"/>
        <w:spacing w:before="14" w:lineRule="exact" w:line="240"/>
        <w:ind w:left="500" w:right="21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ehen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Prob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anual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newly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889" w:right="390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40" w:right="1212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ccoun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aha,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aha,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20xx)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ccou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aha,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(20x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20xx)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ook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eepe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aha,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(20xx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x)</w:t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ook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eepe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0xx)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018" w:right="3037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AFFILIATI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er,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619" w:right="363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PUT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40"/>
        <w:sectPr>
          <w:pgMar w:header="662" w:footer="0" w:top="860" w:bottom="280" w:left="1300" w:right="1280"/>
          <w:headerReference w:type="default" r:id="rId6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++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65" w:lineRule="exact" w:line="300"/>
        <w:ind w:left="4879"/>
      </w:pPr>
      <w:r>
        <w:pict>
          <v:group style="position:absolute;margin-left:70.584pt;margin-top:21.0003pt;width:470.95pt;height:0pt;mso-position-horizontal-relative:page;mso-position-vertical-relative:paragraph;z-index:-735" coordorigin="1412,420" coordsize="9419,0">
            <v:shape style="position:absolute;left:1412;top:420;width:9419;height:0" coordorigin="1412,420" coordsize="9419,0" path="m1412,420l10831,420e" filled="f" stroked="t" strokeweight="1.06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OLOG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(INTE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SH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47" w:lineRule="exact" w:line="260"/>
        <w:ind w:left="6881" w:right="119" w:hanging="6822"/>
      </w:pPr>
      <w:r>
        <w:pict>
          <v:group style="position:absolute;margin-left:70.174pt;margin-top:68.06pt;width:471.77pt;height:2.26pt;mso-position-horizontal-relative:page;mso-position-vertical-relative:paragraph;z-index:-734" coordorigin="1403,1361" coordsize="9435,45">
            <v:shape style="position:absolute;left:1412;top:1369;width:9419;height:0" coordorigin="1412,1369" coordsize="9419,0" path="m1412,1369l10831,1369e" filled="f" stroked="t" strokeweight="0.82pt" strokecolor="#000000">
              <v:path arrowok="t"/>
            </v:shape>
            <v:shape style="position:absolute;left:1412;top:1398;width:9419;height:0" coordorigin="1412,1398" coordsize="9419,0" path="m1412,1398l10831,1398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IM</w:t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A.</w:t>
      </w:r>
      <w:r>
        <w:rPr>
          <w:rFonts w:cs="Times New Roman" w:hAnsi="Times New Roman" w:eastAsia="Times New Roman" w:ascii="Times New Roman"/>
          <w:b/>
          <w:spacing w:val="-3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MPLE</w:t>
      </w:r>
      <w:r>
        <w:rPr>
          <w:rFonts w:cs="Times New Roman" w:hAnsi="Times New Roman" w:eastAsia="Times New Roman" w:ascii="Times New Roman"/>
          <w:b/>
          <w:spacing w:val="-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II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51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4321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5432</w:t>
      </w:r>
      <w:hyperlink r:id="rId9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2@xx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4" w:lineRule="exact" w:line="260"/>
        <w:ind w:left="100" w:right="434"/>
      </w:pPr>
      <w:r>
        <w:pict>
          <v:group style="position:absolute;margin-left:70.174pt;margin-top:39.73pt;width:471.77pt;height:2.26pt;mso-position-horizontal-relative:page;mso-position-vertical-relative:paragraph;z-index:-733" coordorigin="1403,795" coordsize="9435,45">
            <v:shape style="position:absolute;left:1412;top:803;width:9419;height:0" coordorigin="1412,803" coordsize="9419,0" path="m1412,803l10831,803e" filled="f" stroked="t" strokeweight="0.82pt" strokecolor="#000000">
              <v:path arrowok="t"/>
            </v:shape>
            <v:shape style="position:absolute;left:1412;top:832;width:9419;height:0" coordorigin="1412,832" coordsize="9419,0" path="m1412,832l10831,832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osition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ting,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latio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6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3.56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2"/>
        <w:ind w:left="4743" w:right="253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levant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81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81"/>
      </w:pP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981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TORY: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b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6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980" w:val="left"/>
        </w:tabs>
        <w:jc w:val="left"/>
        <w:spacing w:before="24" w:lineRule="exact" w:line="260"/>
        <w:ind w:left="2981" w:right="1308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7"/>
        <w:ind w:left="2260" w:right="253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incoln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roup,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980" w:val="left"/>
        </w:tabs>
        <w:jc w:val="left"/>
        <w:spacing w:before="24" w:lineRule="exact" w:line="260"/>
        <w:ind w:left="2981" w:right="744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rticip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980" w:val="left"/>
        </w:tabs>
        <w:jc w:val="left"/>
        <w:spacing w:before="21" w:lineRule="exact" w:line="260"/>
        <w:ind w:left="2981" w:right="321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lems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6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ivab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98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$450,000.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2980" w:val="left"/>
        </w:tabs>
        <w:jc w:val="left"/>
        <w:spacing w:before="24" w:lineRule="exact" w:line="260"/>
        <w:ind w:left="2981" w:right="137" w:hanging="361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tensive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ks.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</w:t>
      </w:r>
      <w:r>
        <w:rPr>
          <w:rFonts w:cs="Times New Roman" w:hAnsi="Times New Roman" w:eastAsia="Times New Roman" w:ascii="Times New Roman"/>
          <w:b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Adve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6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2260" w:right="283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rushup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Thon</w:t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ALUE: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b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ls: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sh/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nish)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22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ls: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rPoint),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Mar w:header="0" w:footer="0" w:top="940" w:bottom="280" w:left="1340" w:right="1320"/>
          <w:headerReference w:type="default" r:id="rId8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b/>
          <w:spacing w:val="4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Availa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4"/>
        <w:ind w:left="3604" w:right="3623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3456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29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5678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hyperlink r:id="rId11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3@xx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ind w:left="2694" w:right="2718"/>
      </w:pP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SUMMA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b/>
          <w:spacing w:val="-1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QU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LIFIC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TIONS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 w:righ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rPoint)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leSoft.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046" w:right="406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80"/>
        <w:ind w:left="860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jor: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3.84/4.00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                                    </w:t>
      </w:r>
      <w:r>
        <w:rPr>
          <w:rFonts w:cs="Times New Roman" w:hAnsi="Times New Roman" w:eastAsia="Times New Roman" w:ascii="Times New Roman"/>
          <w:spacing w:val="2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ind w:left="2884" w:right="2905"/>
      </w:pP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PROFE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SIO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AL</w:t>
      </w:r>
      <w:r>
        <w:rPr>
          <w:rFonts w:cs="Times New Roman" w:hAnsi="Times New Roman" w:eastAsia="Times New Roman" w:ascii="Times New Roman"/>
          <w:b/>
          <w:spacing w:val="-2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99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XPERIE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visor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ind w:left="1220" w:right="38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ind w:left="1220" w:right="25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ind w:left="1220" w:right="125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input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220" w:val="left"/>
        </w:tabs>
        <w:jc w:val="left"/>
        <w:ind w:left="1220" w:right="75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center"/>
        <w:ind w:left="1684" w:right="1709"/>
      </w:pP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PROFE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SIO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AL</w:t>
      </w:r>
      <w:r>
        <w:rPr>
          <w:rFonts w:cs="Times New Roman" w:hAnsi="Times New Roman" w:eastAsia="Times New Roman" w:ascii="Times New Roman"/>
          <w:b/>
          <w:spacing w:val="-20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FILIAT</w:t>
      </w:r>
      <w:r>
        <w:rPr>
          <w:rFonts w:cs="Times New Roman" w:hAnsi="Times New Roman" w:eastAsia="Times New Roman" w:ascii="Times New Roman"/>
          <w:b/>
          <w:spacing w:val="2"/>
          <w:w w:val="100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ONS</w:t>
      </w:r>
      <w:r>
        <w:rPr>
          <w:rFonts w:cs="Times New Roman" w:hAnsi="Times New Roman" w:eastAsia="Times New Roman" w:ascii="Times New Roman"/>
          <w:b/>
          <w:spacing w:val="-1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6"/>
          <w:szCs w:val="26"/>
        </w:rPr>
        <w:t>AND</w:t>
      </w:r>
      <w:r>
        <w:rPr>
          <w:rFonts w:cs="Times New Roman" w:hAnsi="Times New Roman" w:eastAsia="Times New Roman" w:ascii="Times New Roman"/>
          <w:b/>
          <w:spacing w:val="-6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CTIVIT</w:t>
      </w:r>
      <w:r>
        <w:rPr>
          <w:rFonts w:cs="Times New Roman" w:hAnsi="Times New Roman" w:eastAsia="Times New Roman" w:ascii="Times New Roman"/>
          <w:b/>
          <w:spacing w:val="2"/>
          <w:w w:val="99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26"/>
          <w:szCs w:val="26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 w:right="1908" w:hanging="72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HRM)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265" w:right="2287"/>
        <w:sectPr>
          <w:pgMar w:header="662" w:footer="0" w:top="860" w:bottom="280" w:left="1300" w:right="1280"/>
          <w:headerReference w:type="default" r:id="rId1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662" w:footer="0" w:top="860" w:bottom="280" w:left="1300" w:right="1280"/>
          <w:headerReference w:type="default" r:id="rId12"/>
          <w:pgSz w:w="12240" w:h="1584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4"/>
        <w:ind w:left="210" w:right="-62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IV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left="-41" w:right="160" w:firstLine="298"/>
        <w:sectPr>
          <w:type w:val="continuous"/>
          <w:pgSz w:w="12240" w:h="15840"/>
          <w:pgMar w:top="620" w:bottom="280" w:left="1300" w:right="1280"/>
          <w:cols w:num="2" w:equalWidth="off">
            <w:col w:w="2544" w:space="4579"/>
            <w:col w:w="2537"/>
          </w:cols>
        </w:sectPr>
      </w:pPr>
      <w:r>
        <w:pict>
          <v:group style="position:absolute;margin-left:70.584pt;margin-top:65.5631pt;width:470.95pt;height:0pt;mso-position-horizontal-relative:page;mso-position-vertical-relative:paragraph;z-index:-732" coordorigin="1412,1311" coordsize="9419,0">
            <v:shape style="position:absolute;left:1412;top:1311;width:9419;height:0" coordorigin="1412,1311" coordsize="9419,0" path="m1412,1311l10831,1311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thridge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</w:t>
      </w:r>
      <w:hyperlink r:id="rId13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4@xx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18"/>
          <w:szCs w:val="18"/>
        </w:rPr>
        <w:jc w:val="left"/>
        <w:spacing w:before="9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860" w:right="183" w:hanging="720"/>
      </w:pPr>
      <w:r>
        <w:pict>
          <v:group style="position:absolute;margin-left:70.584pt;margin-top:53.2131pt;width:470.95pt;height:0pt;mso-position-horizontal-relative:page;mso-position-vertical-relative:paragraph;z-index:-731" coordorigin="1412,1064" coordsize="9419,0">
            <v:shape style="position:absolute;left:1412;top:1064;width:9419;height:0" coordorigin="1412,1064" coordsize="9419,0" path="m1412,1064l10831,1064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4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ind w:left="860" w:right="19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spacing w:before="2" w:lineRule="exact" w:line="260"/>
        <w:ind w:left="860" w:right="50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trong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ssoci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2" w:lineRule="atLeast" w:line="380"/>
        <w:ind w:left="500" w:right="4472" w:hanging="36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ysis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lem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bseq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rodu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ind w:left="860" w:right="19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uture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ind w:left="860" w:right="25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rious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ind w:left="860" w:right="54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ddr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"/>
        <w:ind w:left="5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latio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60" w:val="left"/>
        </w:tabs>
        <w:jc w:val="left"/>
        <w:ind w:left="860" w:right="44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inquir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15%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uida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</w:t>
      </w:r>
      <w:r>
        <w:rPr>
          <w:rFonts w:cs="Times New Roman" w:hAnsi="Times New Roman" w:eastAsia="Times New Roman" w:ascii="Times New Roman"/>
          <w:spacing w:val="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3.98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TECHNI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riptin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Mutu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500"/>
        <w:sectPr>
          <w:type w:val="continuous"/>
          <w:pgSz w:w="12240" w:h="15840"/>
          <w:pgMar w:top="620" w:bottom="280" w:left="1300" w:right="1280"/>
        </w:sectPr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ssocia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Omah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25"/>
        <w:ind w:left="7081" w:right="160" w:hanging="6983"/>
      </w:pPr>
      <w:r>
        <w:pict>
          <v:group style="position:absolute;margin-left:70.294pt;margin-top:78.3311pt;width:471.53pt;height:1.54001pt;mso-position-horizontal-relative:page;mso-position-vertical-relative:paragraph;z-index:-730" coordorigin="1406,1567" coordsize="9431,31">
            <v:shape style="position:absolute;left:1412;top:1592;width:9419;height:0" coordorigin="1412,1592" coordsize="9419,0" path="m1412,1592l10831,1592e" filled="f" stroked="t" strokeweight="0.58pt" strokecolor="#000000">
              <v:path arrowok="t"/>
            </v:shape>
            <v:shape style="position:absolute;left:1412;top:1572;width:9419;height:0" coordorigin="1412,1572" coordsize="9419,0" path="m1412,1572l10831,1572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</w:t>
      </w:r>
      <w:hyperlink r:id="rId15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5@xx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285" w:right="3308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 w:right="133"/>
      </w:pPr>
      <w:r>
        <w:pict>
          <v:group style="position:absolute;margin-left:70.174pt;margin-top:64.7931pt;width:471.77pt;height:2.26pt;mso-position-horizontal-relative:page;mso-position-vertical-relative:paragraph;z-index:-729" coordorigin="1403,1296" coordsize="9435,45">
            <v:shape style="position:absolute;left:1412;top:1304;width:9419;height:0" coordorigin="1412,1304" coordsize="9419,0" path="m1412,1304l10831,1304e" filled="f" stroked="t" strokeweight="0.82pt" strokecolor="#000000">
              <v:path arrowok="t"/>
            </v:shape>
            <v:shape style="position:absolute;left:1412;top:1333;width:9419;height:0" coordorigin="1412,1333" coordsize="9419,0" path="m1412,1333l10831,1333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tensive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sive,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849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19" w:lineRule="exact" w:line="260"/>
        <w:ind w:left="500" w:right="36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uided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ind w:left="500" w:right="53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inal”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21" w:lineRule="exact" w:line="260"/>
        <w:ind w:left="500" w:right="33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oordin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$150,0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$300,000.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19" w:lineRule="exact" w:line="260"/>
        <w:ind w:left="500" w:right="17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21" w:lineRule="exact" w:line="260"/>
        <w:ind w:left="500" w:right="65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Master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ind w:left="500" w:right="32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rsonnel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umen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4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uida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19" w:lineRule="exact" w:line="260"/>
        <w:ind w:left="500" w:right="57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domestic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50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buse,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rimin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24" w:lineRule="exact" w:line="260"/>
        <w:ind w:left="500" w:right="79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oblems.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21" w:lineRule="exact" w:line="260"/>
        <w:ind w:left="500" w:right="42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0" w:val="left"/>
        </w:tabs>
        <w:jc w:val="left"/>
        <w:spacing w:before="21" w:lineRule="exact" w:line="260"/>
        <w:ind w:left="500" w:right="403" w:hanging="360"/>
      </w:pPr>
      <w:r>
        <w:pict>
          <v:group style="position:absolute;margin-left:70.174pt;margin-top:37.88pt;width:471.77pt;height:2.26003pt;mso-position-horizontal-relative:page;mso-position-vertical-relative:paragraph;z-index:-728" coordorigin="1403,758" coordsize="9435,45">
            <v:shape style="position:absolute;left:1412;top:766;width:9419;height:0" coordorigin="1412,766" coordsize="9419,0" path="m1412,766l10831,766e" filled="f" stroked="t" strokeweight="0.82003pt" strokecolor="#000000">
              <v:path arrowok="t"/>
            </v:shape>
            <v:shape style="position:absolute;left:1412;top:795;width:9419;height:0" coordorigin="1412,795" coordsize="9419,0" path="m1412,795l10831,795e" filled="f" stroked="t" strokeweight="0.82003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onships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subordin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33"/>
        <w:ind w:right="161"/>
        <w:sectPr>
          <w:pgMar w:header="662" w:footer="0" w:top="860" w:bottom="280" w:left="1300" w:right="1280"/>
          <w:headerReference w:type="default" r:id="rId14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9" w:lineRule="exact" w:line="300"/>
        <w:ind w:left="100"/>
      </w:pPr>
      <w:r>
        <w:pict>
          <v:group style="position:absolute;margin-left:70.174pt;margin-top:28.3303pt;width:471.77pt;height:2.26pt;mso-position-horizontal-relative:page;mso-position-vertical-relative:paragraph;z-index:-727" coordorigin="1403,567" coordsize="9435,45">
            <v:shape style="position:absolute;left:1412;top:575;width:9419;height:0" coordorigin="1412,575" coordsize="9419,0" path="m1412,575l10831,575e" filled="f" stroked="t" strokeweight="0.82pt" strokecolor="#000000">
              <v:path arrowok="t"/>
            </v:shape>
            <v:shape style="position:absolute;left:1412;top:604;width:9419;height:0" coordorigin="1412,604" coordsize="9419,0" path="m1412,604l10831,604e" filled="f" stroked="t" strokeweight="0.81999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8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age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075" w:right="307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504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82" w:right="88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249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ology</w:t>
      </w:r>
      <w:r>
        <w:rPr>
          <w:rFonts w:cs="Times New Roman" w:hAnsi="Times New Roman" w:eastAsia="Times New Roman" w:ascii="Times New Roman"/>
          <w:b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30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Num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hools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333" w:right="233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720" w:right="724"/>
      </w:pPr>
      <w:r>
        <w:pict>
          <v:group style="position:absolute;margin-left:70.174pt;margin-top:23.3931pt;width:471.77pt;height:2.26pt;mso-position-horizontal-relative:page;mso-position-vertical-relative:paragraph;z-index:-726" coordorigin="1403,468" coordsize="9435,45">
            <v:shape style="position:absolute;left:1412;top:476;width:9419;height:0" coordorigin="1412,476" coordsize="9419,0" path="m1412,476l10831,476e" filled="f" stroked="t" strokeweight="0.82pt" strokecolor="#000000">
              <v:path arrowok="t"/>
            </v:shape>
            <v:shape style="position:absolute;left:1412;top:505;width:9419;height:0" coordorigin="1412,505" coordsize="9419,0" path="m1412,505l10831,505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ster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Air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rain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nstru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766" w:right="376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ositio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80"/>
        <w:ind w:left="100"/>
      </w:pPr>
      <w:r>
        <w:pict>
          <v:group style="position:absolute;margin-left:70.174pt;margin-top:24.12pt;width:471.77pt;height:2.26pt;mso-position-horizontal-relative:page;mso-position-vertical-relative:paragraph;z-index:-725" coordorigin="1403,482" coordsize="9435,45">
            <v:shape style="position:absolute;left:1412;top:491;width:9419;height:0" coordorigin="1412,491" coordsize="9419,0" path="m1412,491l10831,491e" filled="f" stroked="t" strokeweight="0.82pt" strokecolor="#000000">
              <v:path arrowok="t"/>
            </v:shape>
            <v:shape style="position:absolute;left:1412;top:519;width:9419;height:0" coordorigin="1412,519" coordsize="9419,0" path="m1412,519l10831,519e" filled="f" stroked="t" strokeweight="0.82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duled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ptemb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63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VOLU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TEER/CO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lub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pict>
          <v:group style="position:absolute;margin-left:70.174pt;margin-top:23.2731pt;width:471.77pt;height:2.26pt;mso-position-horizontal-relative:page;mso-position-vertical-relative:paragraph;z-index:-724" coordorigin="1403,465" coordsize="9435,45">
            <v:shape style="position:absolute;left:1412;top:474;width:9419;height:0" coordorigin="1412,474" coordsize="9419,0" path="m1412,474l10831,474e" filled="f" stroked="t" strokeweight="0.82pt" strokecolor="#000000">
              <v:path arrowok="t"/>
            </v:shape>
            <v:shape style="position:absolute;left:1412;top:502;width:9419;height:0" coordorigin="1412,502" coordsize="9419,0" path="m1412,502l10831,502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U.S.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ond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256"/>
        <w:sectPr>
          <w:pgMar w:header="0" w:footer="0" w:top="980" w:bottom="280" w:left="1340" w:right="1340"/>
          <w:headerReference w:type="default" r:id="rId16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57" w:lineRule="exact" w:line="300"/>
        <w:ind w:left="4654"/>
      </w:pPr>
      <w:r>
        <w:pict>
          <v:group style="position:absolute;margin-left:70.584pt;margin-top:20.6003pt;width:470.95pt;height:0pt;mso-position-horizontal-relative:page;mso-position-vertical-relative:paragraph;z-index:-723" coordorigin="1412,412" coordsize="9419,0">
            <v:shape style="position:absolute;left:1412;top:412;width:9419;height:0" coordorigin="1412,412" coordsize="9419,0" path="m1412,412l10831,412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OLOG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GE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6"/>
          <w:szCs w:val="26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6"/>
          <w:szCs w:val="26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24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7062"/>
      </w:pPr>
      <w:r>
        <w:pict>
          <v:group style="position:absolute;margin-left:71.674pt;margin-top:39.2331pt;width:4.66001pt;height:2.26001pt;mso-position-horizontal-relative:page;mso-position-vertical-relative:paragraph;z-index:-722" coordorigin="1433,785" coordsize="93,45">
            <v:shape style="position:absolute;left:1440;top:792;width:79;height:0" coordorigin="1440,792" coordsize="79,0" path="m1440,792l1520,792e" filled="f" stroked="t" strokeweight="0.70001pt" strokecolor="#000000">
              <v:path arrowok="t"/>
            </v:shape>
            <v:shape style="position:absolute;left:1440;top:823;width:79;height:0" coordorigin="1440,823" coordsize="79,0" path="m1440,823l1520,823e" filled="f" stroked="t" strokeweight="0.70001pt" strokecolor="#000000">
              <v:path arrowok="t"/>
            </v:shape>
            <w10:wrap type="none"/>
          </v:group>
        </w:pict>
      </w:r>
      <w:r>
        <w:pict>
          <v:group style="position:absolute;margin-left:70.174pt;margin-top:64.7931pt;width:471.77pt;height:2.26pt;mso-position-horizontal-relative:page;mso-position-vertical-relative:paragraph;z-index:-721" coordorigin="1403,1296" coordsize="9435,45">
            <v:shape style="position:absolute;left:1412;top:1304;width:9419;height:0" coordorigin="1412,1304" coordsize="9419,0" path="m1412,1304l10831,1304e" filled="f" stroked="t" strokeweight="0.82pt" strokecolor="#000000">
              <v:path arrowok="t"/>
            </v:shape>
            <v:shape style="position:absolute;left:1412;top:1333;width:9419;height:0" coordorigin="1412,1333" coordsize="9419,0" path="m1412,1333l10831,1333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2345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489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3421</w:t>
      </w:r>
      <w:hyperlink r:id="rId18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6@xx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3031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 w:right="378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tensive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hnolo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 w:right="722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sive,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vidual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Wingdings" w:hAnsi="Wingdings" w:eastAsia="Wingdings" w:ascii="Wingdings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rtise: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tbl>
      <w:tblPr>
        <w:tblW w:w="0" w:type="auto"/>
        <w:tblLook w:val="01E0"/>
        <w:jc w:val="left"/>
        <w:tblInd w:w="7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32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ment</w:t>
            </w:r>
          </w:p>
        </w:tc>
        <w:tc>
          <w:tcPr>
            <w:tcW w:w="29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41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</w:p>
        </w:tc>
        <w:tc>
          <w:tcPr>
            <w:tcW w:w="24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5"/>
              <w:ind w:left="33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ment</w:t>
            </w:r>
          </w:p>
        </w:tc>
      </w:tr>
      <w:tr>
        <w:trPr>
          <w:trHeight w:val="632" w:hRule="exact"/>
        </w:trPr>
        <w:tc>
          <w:tcPr>
            <w:tcW w:w="32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Custo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lations</w:t>
            </w:r>
          </w:p>
        </w:tc>
        <w:tc>
          <w:tcPr>
            <w:tcW w:w="29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1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1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hnic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uppo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32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stems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33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oubleshooting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94"/>
        <w:ind w:left="3531" w:right="355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325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visor,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"/>
        <w:ind w:left="3253" w:right="3274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19" w:lineRule="exact" w:line="260"/>
        <w:ind w:left="460" w:right="11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tems.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1" w:lineRule="exact" w:line="260"/>
        <w:ind w:left="460" w:right="16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automat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$72,000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ind w:left="460" w:right="66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sive,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ourage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4" w:lineRule="exact" w:line="260"/>
        <w:ind w:left="460" w:right="69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mprov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hundr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romoted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st.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154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alyst,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ishop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Omaha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ospital.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5"/>
        <w:ind w:left="3253" w:right="3274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19" w:lineRule="exact" w:line="260"/>
        <w:ind w:left="460" w:right="23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1" w:lineRule="exact" w:line="260"/>
        <w:ind w:left="460" w:right="103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1" w:lineRule="exact" w:line="260"/>
        <w:ind w:left="460" w:right="344" w:hanging="360"/>
      </w:pPr>
      <w:r>
        <w:pict>
          <v:group style="position:absolute;margin-left:70.174pt;margin-top:37.88pt;width:471.77pt;height:2.25997pt;mso-position-horizontal-relative:page;mso-position-vertical-relative:paragraph;z-index:-720" coordorigin="1403,758" coordsize="9435,45">
            <v:shape style="position:absolute;left:1412;top:766;width:9419;height:0" coordorigin="1412,766" coordsize="9419,0" path="m1412,766l10831,766e" filled="f" stroked="t" strokeweight="0.81997pt" strokecolor="#000000">
              <v:path arrowok="t"/>
            </v:shape>
            <v:shape style="position:absolute;left:1412;top:795;width:9419;height:0" coordorigin="1412,795" coordsize="9419,0" path="m1412,795l10831,795e" filled="f" stroked="t" strokeweight="0.81997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right"/>
        <w:spacing w:before="36"/>
        <w:ind w:right="118"/>
        <w:sectPr>
          <w:pgMar w:header="0" w:footer="0" w:top="660" w:bottom="280" w:left="1340" w:right="1320"/>
          <w:headerReference w:type="default" r:id="rId17"/>
          <w:pgSz w:w="12240" w:h="15840"/>
        </w:sectPr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One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4" w:lineRule="exact" w:line="300"/>
        <w:ind w:left="100"/>
      </w:pPr>
      <w:r>
        <w:pict>
          <v:group style="position:absolute;margin-left:70.174pt;margin-top:29.4003pt;width:471.77pt;height:2.25999pt;mso-position-horizontal-relative:page;mso-position-vertical-relative:paragraph;z-index:-719" coordorigin="1403,588" coordsize="9435,45">
            <v:shape style="position:absolute;left:1412;top:625;width:9419;height:0" coordorigin="1412,625" coordsize="9419,0" path="m1412,625l10831,625e" filled="f" stroked="t" strokeweight="0.82pt" strokecolor="#000000">
              <v:path arrowok="t"/>
            </v:shape>
            <v:shape style="position:absolute;left:1412;top:596;width:9419;height:0" coordorigin="1412,596" coordsize="9419,0" path="m1412,596l10831,596e" filled="f" stroked="t" strokeweight="0.81999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Two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position w:val="-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919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Conti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Omaha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3"/>
        <w:ind w:left="460" w:right="56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shift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4" w:lineRule="exact" w:line="260"/>
        <w:ind w:left="460" w:right="29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stems;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identifi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smooth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ns.</w:t>
      </w:r>
    </w:p>
    <w:p>
      <w:pPr>
        <w:rPr>
          <w:sz w:val="15"/>
          <w:szCs w:val="15"/>
        </w:rPr>
        <w:jc w:val="left"/>
        <w:spacing w:before="5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009" w:right="395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</w:t>
      </w:r>
      <w:r>
        <w:rPr>
          <w:rFonts w:cs="Times New Roman" w:hAnsi="Times New Roman" w:eastAsia="Times New Roman" w:ascii="Times New Roman"/>
          <w:spacing w:val="4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3.45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4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4.00/4.00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</w:t>
      </w:r>
      <w:r>
        <w:rPr>
          <w:rFonts w:cs="Times New Roman" w:hAnsi="Times New Roman" w:eastAsia="Times New Roman" w:ascii="Times New Roman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417" w:right="2361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TECHNI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 w:right="14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C+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</w:t>
      </w:r>
      <w:r>
        <w:rPr>
          <w:rFonts w:cs="Times New Roman" w:hAnsi="Times New Roman" w:eastAsia="Times New Roman" w:ascii="Times New Roman"/>
          <w:spacing w:val="1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/20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/XP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</w:t>
      </w:r>
      <w:r>
        <w:rPr>
          <w:rFonts w:cs="Times New Roman" w:hAnsi="Times New Roman" w:eastAsia="Times New Roman" w:ascii="Times New Roman"/>
          <w:spacing w:val="3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inux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pict>
          <v:group style="position:absolute;margin-left:70.174pt;margin-top:37.1931pt;width:471.77pt;height:2.26pt;mso-position-horizontal-relative:page;mso-position-vertical-relative:paragraph;z-index:-718" coordorigin="1403,744" coordsize="9435,45">
            <v:shape style="position:absolute;left:1412;top:752;width:9419;height:0" coordorigin="1412,752" coordsize="9419,0" path="m1412,752l10831,752e" filled="f" stroked="t" strokeweight="0.82pt" strokecolor="#000000">
              <v:path arrowok="t"/>
            </v:shape>
            <v:shape style="position:absolute;left:1412;top:781;width:9419;height:0" coordorigin="1412,781" coordsize="9419,0" path="m1412,781l10831,781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phic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2042" w:right="1985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rPoint,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ook,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ss)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256"/>
        <w:sectPr>
          <w:pgMar w:header="0" w:footer="0" w:top="980" w:bottom="280" w:left="1340" w:right="1400"/>
          <w:headerReference w:type="default" r:id="rId19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7" w:lineRule="exact" w:line="300"/>
        <w:ind w:left="2739"/>
      </w:pPr>
      <w:r>
        <w:pict>
          <v:group style="position:absolute;margin-left:70.584pt;margin-top:20.6003pt;width:470.95pt;height:0pt;mso-position-horizontal-relative:page;mso-position-vertical-relative:paragraph;z-index:-717" coordorigin="1412,412" coordsize="9419,0">
            <v:shape style="position:absolute;left:1412;top:412;width:9419;height:0" coordorigin="1412,412" coordsize="9419,0" path="m1412,412l10831,412e" filled="f" stroked="t" strokeweight="1.0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OLOG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(G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ST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TS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9"/>
          <w:szCs w:val="19"/>
        </w:rPr>
        <w:jc w:val="left"/>
        <w:spacing w:before="8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697" w:right="369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A.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VII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533" w:right="353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4321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Club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570" w:right="357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9876</w:t>
      </w:r>
      <w:hyperlink r:id="rId21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7@xx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049" w:right="404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96" w:right="30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ls.</w:t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tLeast" w:line="440"/>
        <w:ind w:left="100" w:right="3626" w:firstLine="394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tbl>
      <w:tblPr>
        <w:tblW w:w="0" w:type="auto"/>
        <w:tblLook w:val="01E0"/>
        <w:jc w:val="left"/>
        <w:tblInd w:w="7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4" w:hRule="exact"/>
        </w:trPr>
        <w:tc>
          <w:tcPr>
            <w:tcW w:w="33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Majo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21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3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GPA: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4.00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4.00</w:t>
            </w:r>
          </w:p>
        </w:tc>
      </w:tr>
      <w:tr>
        <w:trPr>
          <w:trHeight w:val="299" w:hRule="exact"/>
        </w:trPr>
        <w:tc>
          <w:tcPr>
            <w:tcW w:w="33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Cum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1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28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2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40"/>
              <w:ind w:left="3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’s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ist</w:t>
            </w:r>
          </w:p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40"/>
        <w:ind w:left="3627" w:right="362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levant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782" w:right="1106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</w:t>
      </w:r>
      <w:r>
        <w:rPr>
          <w:rFonts w:cs="Times New Roman" w:hAnsi="Times New Roman" w:eastAsia="Times New Roman" w:ascii="Times New Roman"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782" w:right="115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</w:t>
      </w:r>
      <w:r>
        <w:rPr>
          <w:rFonts w:cs="Times New Roman" w:hAnsi="Times New Roman" w:eastAsia="Times New Roman" w:ascii="Times New Roman"/>
          <w:spacing w:val="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2991" w:right="2993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10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ssessment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EP,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tests.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3"/>
        <w:ind w:left="460" w:right="128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/composit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4" w:lineRule="exact" w:line="260"/>
        <w:ind w:left="460" w:right="13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7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4" w:lineRule="exact" w:line="260"/>
        <w:ind w:left="460" w:right="241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ichm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460" w:val="left"/>
        </w:tabs>
        <w:jc w:val="left"/>
        <w:spacing w:before="21" w:lineRule="exact" w:line="260"/>
        <w:ind w:left="460" w:right="55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tLeast" w:line="440"/>
        <w:ind w:left="100" w:right="1846" w:firstLine="229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COLLE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TIVITI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ho’s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Alpha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ieties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t,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Adviso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1591" w:right="1591"/>
        <w:sectPr>
          <w:pgMar w:header="0" w:footer="0" w:top="660" w:bottom="280" w:left="1340" w:right="1340"/>
          <w:headerReference w:type="default" r:id="rId2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LETTE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NSCR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7" w:lineRule="exact" w:line="300"/>
        <w:ind w:left="3216"/>
      </w:pPr>
      <w:r>
        <w:pict>
          <v:group style="position:absolute;margin-left:70.054pt;margin-top:20.0703pt;width:472.01pt;height:1.78pt;mso-position-horizontal-relative:page;mso-position-vertical-relative:paragraph;z-index:-716" coordorigin="1401,401" coordsize="9440,36">
            <v:shape style="position:absolute;left:1412;top:412;width:9419;height:0" coordorigin="1412,412" coordsize="9419,0" path="m1412,412l10831,412e" filled="f" stroked="t" strokeweight="1.06pt" strokecolor="#000000">
              <v:path arrowok="t"/>
            </v:shape>
            <v:shape style="position:absolute;left:1412;top:429;width:9419;height:0" coordorigin="1412,429" coordsize="9419,0" path="m1412,429l10831,429e" filled="f" stroked="t" strokeweight="0.82pt" strokecolor="#000000">
              <v:path arrowok="t"/>
            </v:shape>
            <w10:wrap type="none"/>
          </v:group>
        </w:pict>
      </w:r>
      <w:r>
        <w:pict>
          <v:group style="position:absolute;margin-left:70.584pt;margin-top:122.02pt;width:470.95pt;height:0pt;mso-position-horizontal-relative:page;mso-position-vertical-relative:paragraph;z-index:-715" coordorigin="1412,2440" coordsize="9419,0">
            <v:shape style="position:absolute;left:1412;top:2440;width:9419;height:0" coordorigin="1412,2440" coordsize="9419,0" path="m1412,2440l10831,2440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OLOG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(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18"/>
        <w:ind w:left="3278" w:right="3300"/>
      </w:pP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IM</w:t>
      </w:r>
      <w:r>
        <w:rPr>
          <w:rFonts w:cs="Times New Roman" w:hAnsi="Times New Roman" w:eastAsia="Times New Roman" w:ascii="Times New Roman"/>
          <w:b/>
          <w:spacing w:val="-3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A.</w:t>
      </w:r>
      <w:r>
        <w:rPr>
          <w:rFonts w:cs="Times New Roman" w:hAnsi="Times New Roman" w:eastAsia="Times New Roman" w:ascii="Times New Roman"/>
          <w:b/>
          <w:spacing w:val="-4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32"/>
          <w:szCs w:val="3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PLE</w:t>
      </w:r>
      <w:r>
        <w:rPr>
          <w:rFonts w:cs="Times New Roman" w:hAnsi="Times New Roman" w:eastAsia="Times New Roman" w:ascii="Times New Roman"/>
          <w:b/>
          <w:spacing w:val="-11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VI</w:t>
      </w:r>
      <w:r>
        <w:rPr>
          <w:rFonts w:cs="Times New Roman" w:hAnsi="Times New Roman" w:eastAsia="Times New Roman" w:ascii="Times New Roman"/>
          <w:b/>
          <w:spacing w:val="1"/>
          <w:w w:val="99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733" w:right="375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570" w:right="359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8134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493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</w:t>
      </w:r>
      <w:hyperlink r:id="rId23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8@xx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049" w:right="406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288"/>
      </w:pPr>
      <w:r>
        <w:pict>
          <v:group style="position:absolute;margin-left:70.584pt;margin-top:37.3631pt;width:470.95pt;height:0pt;mso-position-horizontal-relative:page;mso-position-vertical-relative:paragraph;z-index:-714" coordorigin="1412,747" coordsize="9419,0">
            <v:shape style="position:absolute;left:1412;top:747;width:9419;height:0" coordorigin="1412,747" coordsize="9419,0" path="m1412,747l10831,747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ositi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009" w:right="403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—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</w:t>
      </w:r>
      <w:r>
        <w:rPr>
          <w:rFonts w:cs="Times New Roman" w:hAnsi="Times New Roman" w:eastAsia="Times New Roman" w:ascii="Times New Roman"/>
          <w:spacing w:val="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</w:t>
      </w:r>
      <w:r>
        <w:rPr>
          <w:rFonts w:cs="Times New Roman" w:hAnsi="Times New Roman" w:eastAsia="Times New Roman" w:ascii="Times New Roman"/>
          <w:spacing w:val="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3.86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 w:right="1246" w:hanging="720"/>
      </w:pPr>
      <w:r>
        <w:pict>
          <v:group style="position:absolute;margin-left:70.584pt;margin-top:37.4831pt;width:470.95pt;height:0pt;mso-position-horizontal-relative:page;mso-position-vertical-relative:paragraph;z-index:-713" coordorigin="1412,750" coordsize="9419,0">
            <v:shape style="position:absolute;left:1412;top:750;width:9419;height:0" coordorigin="1412,750" coordsize="9419,0" path="m1412,750l10831,750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</w:t>
      </w:r>
      <w:r>
        <w:rPr>
          <w:rFonts w:cs="Times New Roman" w:hAnsi="Times New Roman" w:eastAsia="Times New Roman" w:ascii="Times New Roman"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3.45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</w:p>
    <w:p>
      <w:pPr>
        <w:rPr>
          <w:sz w:val="17"/>
          <w:szCs w:val="17"/>
        </w:rPr>
        <w:jc w:val="left"/>
        <w:spacing w:before="4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45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TECHNI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indows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inux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t: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Troubl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shooting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1818"/>
      </w:pPr>
      <w:r>
        <w:pict>
          <v:group style="position:absolute;margin-left:70.584pt;margin-top:51.2831pt;width:470.95pt;height:0pt;mso-position-horizontal-relative:page;mso-position-vertical-relative:paragraph;z-index:-712" coordorigin="1412,1026" coordsize="9419,0">
            <v:shape style="position:absolute;left:1412;top:1026;width:9419;height:0" coordorigin="1412,1026" coordsize="9419,0" path="m1412,1026l10831,1026e" filled="f" stroked="t" strokeweight="0.5800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+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+,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.NET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ag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t: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rPoint,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ook),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2991" w:right="3013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icia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ific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nstall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ounte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rticip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7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Assistant,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xx)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4" w:lineRule="exact" w:line="260"/>
        <w:ind w:left="820" w:right="175" w:hanging="360"/>
      </w:pPr>
      <w:r>
        <w:pict>
          <v:group style="position:absolute;margin-left:70.584pt;margin-top:38.32pt;width:470.95pt;height:0pt;mso-position-horizontal-relative:page;mso-position-vertical-relative:paragraph;z-index:-711" coordorigin="1412,766" coordsize="9419,0">
            <v:shape style="position:absolute;left:1412;top:766;width:9419;height:0" coordorigin="1412,766" coordsize="9419,0" path="m1412,766l10831,766e" filled="f" stroked="t" strokeweight="0.58004pt" strokecolor="#000000">
              <v:path arrowok="t"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dvice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softw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ons.</w:t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3197" w:right="321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COLLE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TIVITI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Vol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Cont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pict>
          <v:group style="position:absolute;margin-left:70.584pt;margin-top:23.5631pt;width:470.95pt;height:0pt;mso-position-horizontal-relative:page;mso-position-vertical-relative:paragraph;z-index:-710" coordorigin="1412,471" coordsize="9419,0">
            <v:shape style="position:absolute;left:1412;top:471;width:9419;height:0" coordorigin="1412,471" coordsize="9419,0" path="m1412,471l10831,471e" filled="f" stroked="t" strokeweight="0.5800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vue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Uni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256"/>
        <w:sectPr>
          <w:pgMar w:header="0" w:footer="0" w:top="660" w:bottom="280" w:left="1340" w:right="1320"/>
          <w:headerReference w:type="default" r:id="rId22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AB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right"/>
        <w:spacing w:before="57" w:lineRule="exact" w:line="300"/>
        <w:ind w:right="119"/>
      </w:pPr>
      <w:r>
        <w:pict>
          <v:group style="position:absolute;margin-left:65.83pt;margin-top:145.146pt;width:480.44pt;height:41.068pt;mso-position-horizontal-relative:page;mso-position-vertical-relative:page;z-index:-708" coordorigin="1317,2903" coordsize="9609,821">
            <v:shape style="position:absolute;left:1332;top:2919;width:9577;height:0" coordorigin="1332,2919" coordsize="9577,0" path="m1332,2919l10910,2919e" filled="f" stroked="t" strokeweight="0.82pt" strokecolor="#000000">
              <v:path arrowok="t"/>
            </v:shape>
            <v:shape style="position:absolute;left:1332;top:3708;width:9577;height:0" coordorigin="1332,3708" coordsize="9577,0" path="m1332,3708l10910,3708e" filled="f" stroked="t" strokeweight="0.82pt" strokecolor="#000000">
              <v:path arrowok="t"/>
            </v:shape>
            <v:shape style="position:absolute;left:1325;top:2911;width:0;height:804" coordorigin="1325,2911" coordsize="0,804" path="m1325,2911l1325,3716e" filled="f" stroked="t" strokeweight="0.844pt" strokecolor="#000000">
              <v:path arrowok="t"/>
            </v:shape>
            <v:shape style="position:absolute;left:10917;top:2912;width:0;height:804" coordorigin="10917,2912" coordsize="0,804" path="m10917,2912l10917,3716e" filled="f" stroked="t" strokeweight="0.81997pt" strokecolor="#000000">
              <v:path arrowok="t"/>
            </v:shape>
            <w10:wrap type="none"/>
          </v:group>
        </w:pict>
      </w:r>
      <w:r>
        <w:pict>
          <v:group style="position:absolute;margin-left:70.054pt;margin-top:20.0703pt;width:472.01pt;height:1.78pt;mso-position-horizontal-relative:page;mso-position-vertical-relative:paragraph;z-index:-709" coordorigin="1401,401" coordsize="9440,36">
            <v:shape style="position:absolute;left:1412;top:412;width:9419;height:0" coordorigin="1412,412" coordsize="9419,0" path="m1412,412l10831,412e" filled="f" stroked="t" strokeweight="1.06pt" strokecolor="#000000">
              <v:path arrowok="t"/>
            </v:shape>
            <v:shape style="position:absolute;left:1412;top:429;width:9419;height:0" coordorigin="1412,429" coordsize="9419,0" path="m1412,429l10831,429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right"/>
        <w:spacing w:before="24"/>
        <w:ind w:right="117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lineRule="exact" w:line="260"/>
        <w:ind w:righ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987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thridge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ind w:left="7205" w:right="120" w:hanging="16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8123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(402)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543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</w:t>
      </w:r>
      <w:hyperlink r:id="rId25"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mp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l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9@xx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om</w:t>
        </w:r>
      </w:hyperlink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29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IVE: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ysis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lem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olv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bseq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80"/>
      </w:pP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satisf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lations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ogr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left"/>
        <w:ind w:left="1180" w:right="96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tatis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nnu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“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iend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sour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tention.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left"/>
        <w:ind w:left="1180" w:right="14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ons,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ddr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5"/>
        <w:ind w:left="4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sto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latio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rovid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dvised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1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left"/>
        <w:ind w:left="1180" w:right="124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ppl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rticip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ruiti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irs.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left"/>
        <w:ind w:left="1180" w:right="22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1180" w:val="left"/>
        </w:tabs>
        <w:jc w:val="left"/>
        <w:spacing w:before="2" w:lineRule="exact" w:line="260"/>
        <w:ind w:left="1180" w:right="44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inqu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15%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ix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hs.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ienc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levue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Majo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</w:t>
      </w:r>
      <w:r>
        <w:rPr>
          <w:rFonts w:cs="Times New Roman" w:hAnsi="Times New Roman" w:eastAsia="Times New Roman" w:ascii="Times New Roman"/>
          <w:spacing w:val="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Minor: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3.98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4.00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57"/>
        <w:ind w:left="4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ts,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82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mphasis: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Asso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Omah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0"/>
        <w:ind w:left="46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(Spri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20x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Mar w:header="0" w:footer="0" w:top="660" w:bottom="280" w:left="1340" w:right="1320"/>
          <w:headerReference w:type="default" r:id="rId24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EREN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b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REQU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7" w:lineRule="exact" w:line="300"/>
        <w:ind w:left="3067"/>
      </w:pPr>
      <w:r>
        <w:pict>
          <v:group style="position:absolute;margin-left:70.054pt;margin-top:20.0703pt;width:472.01pt;height:1.54pt;mso-position-horizontal-relative:page;mso-position-vertical-relative:paragraph;z-index:-707" coordorigin="1401,401" coordsize="9440,31">
            <v:shape style="position:absolute;left:1412;top:412;width:9419;height:0" coordorigin="1412,412" coordsize="9419,0" path="m1412,412l10831,412e" filled="f" stroked="t" strokeweight="1.06pt" strokecolor="#000000">
              <v:path arrowok="t"/>
            </v:shape>
            <v:shape style="position:absolute;left:1412;top:426;width:9419;height:0" coordorigin="1412,426" coordsize="9419,0" path="m1412,426l10831,426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OLOG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(H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8"/>
          <w:szCs w:val="28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SO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4"/>
          <w:w w:val="100"/>
          <w:position w:val="-1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position w:val="-1"/>
          <w:sz w:val="28"/>
          <w:szCs w:val="2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8"/>
          <w:szCs w:val="28"/>
        </w:rPr>
        <w:t>E)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4"/>
        <w:ind w:left="3626" w:right="3627"/>
      </w:pPr>
      <w:r>
        <w:rPr>
          <w:rFonts w:cs="Times New Roman" w:hAnsi="Times New Roman" w:eastAsia="Times New Roman" w:ascii="Times New Roman"/>
          <w:b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64" w:right="12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3083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308)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3083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"/>
        <w:ind w:left="64" w:right="82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803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hyperlink r:id="rId27"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s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-3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p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e10</w:t>
        </w:r>
        <w:r>
          <w:rPr>
            <w:rFonts w:cs="Times New Roman" w:hAnsi="Times New Roman" w:eastAsia="Times New Roman" w:ascii="Times New Roman"/>
            <w:spacing w:val="-1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xxx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x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.n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t</w:t>
        </w:r>
      </w:hyperlink>
    </w:p>
    <w:p>
      <w:pPr>
        <w:rPr>
          <w:sz w:val="17"/>
          <w:szCs w:val="17"/>
        </w:rPr>
        <w:jc w:val="left"/>
        <w:spacing w:before="5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5.1992"/>
          <w:szCs w:val="15.1992"/>
        </w:rPr>
        <w:jc w:val="left"/>
        <w:ind w:left="1329"/>
      </w:pPr>
      <w:r>
        <w:pict>
          <v:shape type="#_x0000_t75" style="width:345pt;height:7.6pt">
            <v:imagedata o:title="" r:id="rId28"/>
          </v:shape>
        </w:pict>
      </w:r>
      <w:r>
        <w:rPr>
          <w:rFonts w:cs="Times New Roman" w:hAnsi="Times New Roman" w:eastAsia="Times New Roman" w:ascii="Times New Roman"/>
          <w:sz w:val="15.1992"/>
          <w:szCs w:val="15.1992"/>
        </w:rPr>
      </w:r>
    </w:p>
    <w:p>
      <w:pPr>
        <w:rPr>
          <w:rFonts w:cs="Wingdings" w:hAnsi="Wingdings" w:eastAsia="Wingdings" w:ascii="Wingdings"/>
          <w:sz w:val="22"/>
          <w:szCs w:val="22"/>
        </w:rPr>
        <w:jc w:val="center"/>
        <w:spacing w:before="47"/>
        <w:ind w:left="4049" w:right="3826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JEC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IV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 w:right="287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Seek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n/So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009" w:right="401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3.81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.00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/>
        <w:ind w:left="460" w:right="1263" w:hanging="36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19x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urs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766" w:right="3764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64" w:right="142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ehab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ndus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dual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ece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Squa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plo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 w:lineRule="exact" w:line="240"/>
        <w:ind w:left="820" w:right="538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9" w:lineRule="exact" w:line="240"/>
        <w:ind w:left="100" w:right="306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Ju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dvoca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1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Squa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20x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onduc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 w:lineRule="exact" w:line="240"/>
        <w:ind w:left="820" w:right="169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peak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384" w:right="3385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xx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 w:lineRule="exact" w:line="240"/>
        <w:ind w:left="820" w:right="68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needed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oups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5.0996"/>
          <w:szCs w:val="15.0996"/>
        </w:rPr>
        <w:jc w:val="left"/>
        <w:ind w:left="1329"/>
      </w:pPr>
      <w:r>
        <w:pict>
          <v:shape type="#_x0000_t75" style="width:345pt;height:7.55pt">
            <v:imagedata o:title="" r:id="rId29"/>
          </v:shape>
        </w:pict>
      </w:r>
      <w:r>
        <w:rPr>
          <w:rFonts w:cs="Times New Roman" w:hAnsi="Times New Roman" w:eastAsia="Times New Roman" w:ascii="Times New Roman"/>
          <w:sz w:val="15.0996"/>
          <w:szCs w:val="15.0996"/>
        </w:rPr>
      </w:r>
    </w:p>
    <w:sectPr>
      <w:pgMar w:header="0" w:footer="0" w:top="660" w:bottom="280" w:left="1340" w:right="1340"/>
      <w:headerReference w:type="default" r:id="rId26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0.584pt;margin-top:53.64pt;width:470.95pt;height:0pt;mso-position-horizontal-relative:page;mso-position-vertical-relative:page;z-index:-736" coordorigin="1412,1073" coordsize="9419,0">
          <v:shape style="position:absolute;left:1412;top:1073;width:9419;height:0" coordorigin="1412,1073" coordsize="9419,0" path="m1412,1073l10831,1073e" filled="f" stroked="t" strokeweight="1.06pt" strokecolor="#000000">
            <v:path arrowok="t"/>
          </v:shape>
          <w10:wrap type="none"/>
        </v:group>
      </w:pict>
    </w:r>
    <w:r>
      <w:pict>
        <v:shape type="#_x0000_t202" style="position:absolute;margin-left:330.25pt;margin-top:36.6624pt;width:210.819pt;height:16.04pt;mso-position-horizontal-relative:page;mso-position-vertical-relative:page;z-index:-73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(E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X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0.584pt;margin-top:53.64pt;width:470.95pt;height:0pt;mso-position-horizontal-relative:page;mso-position-vertical-relative:page;z-index:-734" coordorigin="1412,1073" coordsize="9419,0">
          <v:shape style="position:absolute;left:1412;top:1073;width:9419;height:0" coordorigin="1412,1073" coordsize="9419,0" path="m1412,1073l10831,1073e" filled="f" stroked="t" strokeweight="1.06pt" strokecolor="#000000">
            <v:path arrowok="t"/>
          </v:shape>
          <w10:wrap type="none"/>
        </v:group>
      </w:pict>
    </w:r>
    <w:r>
      <w:pict>
        <v:shape type="#_x0000_t202" style="position:absolute;margin-left:409.95pt;margin-top:36.6624pt;width:131.112pt;height:16.04pt;mso-position-horizontal-relative:page;mso-position-vertical-relative:page;z-index:-73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OLOG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4"/>
                    <w:w w:val="100"/>
                    <w:sz w:val="28"/>
                    <w:szCs w:val="2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0.584pt;margin-top:53.64pt;width:470.95pt;height:0pt;mso-position-horizontal-relative:page;mso-position-vertical-relative:page;z-index:-732" coordorigin="1412,1073" coordsize="9419,0">
          <v:shape style="position:absolute;left:1412;top:1073;width:9419;height:0" coordorigin="1412,1073" coordsize="9419,0" path="m1412,1073l10831,1073e" filled="f" stroked="t" strokeweight="1.06pt" strokecolor="#000000">
            <v:path arrowok="t"/>
          </v:shape>
          <w10:wrap type="none"/>
        </v:group>
      </w:pict>
    </w:r>
    <w:r>
      <w:pict>
        <v:shape type="#_x0000_t202" style="position:absolute;margin-left:444.99pt;margin-top:36.6624pt;width:96.082pt;height:16.04pt;mso-position-horizontal-relative:page;mso-position-vertical-relative:page;z-index:-73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8"/>
                    <w:szCs w:val="28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8"/>
                    <w:szCs w:val="28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0.584pt;margin-top:53.64pt;width:470.95pt;height:0pt;mso-position-horizontal-relative:page;mso-position-vertical-relative:page;z-index:-730" coordorigin="1412,1073" coordsize="9419,0">
          <v:shape style="position:absolute;left:1412;top:1073;width:9419;height:0" coordorigin="1412,1073" coordsize="9419,0" path="m1412,1073l10831,1073e" filled="f" stroked="t" strokeweight="1.06pt" strokecolor="#000000">
            <v:path arrowok="t"/>
          </v:shape>
          <w10:wrap type="none"/>
        </v:group>
      </w:pict>
    </w:r>
    <w:r>
      <w:pict>
        <v:shape type="#_x0000_t202" style="position:absolute;margin-left:359.31pt;margin-top:36.6624pt;width:181.786pt;height:16.04pt;mso-position-horizontal-relative:page;mso-position-vertical-relative:page;z-index:-72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6"/>
                    <w:szCs w:val="26"/>
                  </w:rPr>
                  <w:jc w:val="left"/>
                  <w:spacing w:lineRule="exact" w:line="300"/>
                  <w:ind w:left="20" w:right="-42"/>
                </w:pP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U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(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2"/>
                    <w:w w:val="100"/>
                    <w:sz w:val="28"/>
                    <w:szCs w:val="28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L</w:t>
                </w:r>
                <w:r>
                  <w:rPr>
                    <w:rFonts w:cs="Times New Roman" w:hAnsi="Times New Roman" w:eastAsia="Times New Roman" w:ascii="Times New Roman"/>
                    <w:b/>
                    <w:spacing w:val="1"/>
                    <w:w w:val="100"/>
                    <w:sz w:val="28"/>
                    <w:szCs w:val="28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1"/>
                    <w:w w:val="100"/>
                    <w:sz w:val="28"/>
                    <w:szCs w:val="28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8"/>
                    <w:szCs w:val="28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6"/>
                    <w:szCs w:val="26"/>
                  </w:rPr>
                  <w:t>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6"/>
                    <w:szCs w:val="2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yperlink" Target="mailto:careerservices@bellevue.edu" TargetMode="External"/><Relationship Id="rId6" Type="http://schemas.openxmlformats.org/officeDocument/2006/relationships/header" Target="header1.xml"/><Relationship Id="rId7" Type="http://schemas.openxmlformats.org/officeDocument/2006/relationships/hyperlink" Target="mailto:imasample1@xxx.com" TargetMode="External"/><Relationship Id="rId8" Type="http://schemas.openxmlformats.org/officeDocument/2006/relationships/header" Target="header2.xml"/><Relationship Id="rId9" Type="http://schemas.openxmlformats.org/officeDocument/2006/relationships/hyperlink" Target="mailto:imasample2@xxx.com" TargetMode="External"/><Relationship Id="rId10" Type="http://schemas.openxmlformats.org/officeDocument/2006/relationships/header" Target="header3.xml"/><Relationship Id="rId11" Type="http://schemas.openxmlformats.org/officeDocument/2006/relationships/hyperlink" Target="mailto:imasample3@xxx.com" TargetMode="External"/><Relationship Id="rId12" Type="http://schemas.openxmlformats.org/officeDocument/2006/relationships/header" Target="header4.xml"/><Relationship Id="rId13" Type="http://schemas.openxmlformats.org/officeDocument/2006/relationships/hyperlink" Target="mailto:imasample4@xxx.com" TargetMode="External"/><Relationship Id="rId14" Type="http://schemas.openxmlformats.org/officeDocument/2006/relationships/header" Target="header5.xml"/><Relationship Id="rId15" Type="http://schemas.openxmlformats.org/officeDocument/2006/relationships/hyperlink" Target="mailto:imasample5@xxx.com" TargetMode="External"/><Relationship Id="rId16" Type="http://schemas.openxmlformats.org/officeDocument/2006/relationships/header" Target="header6.xml"/><Relationship Id="rId17" Type="http://schemas.openxmlformats.org/officeDocument/2006/relationships/header" Target="header7.xml"/><Relationship Id="rId18" Type="http://schemas.openxmlformats.org/officeDocument/2006/relationships/hyperlink" Target="mailto:imasample6@xxx.com" TargetMode="External"/><Relationship Id="rId19" Type="http://schemas.openxmlformats.org/officeDocument/2006/relationships/header" Target="header8.xml"/><Relationship Id="rId20" Type="http://schemas.openxmlformats.org/officeDocument/2006/relationships/header" Target="header9.xml"/><Relationship Id="rId21" Type="http://schemas.openxmlformats.org/officeDocument/2006/relationships/hyperlink" Target="mailto:imasample7@xxx.com" TargetMode="External"/><Relationship Id="rId22" Type="http://schemas.openxmlformats.org/officeDocument/2006/relationships/header" Target="header10.xml"/><Relationship Id="rId23" Type="http://schemas.openxmlformats.org/officeDocument/2006/relationships/hyperlink" Target="mailto:imasample8@xxx.com" TargetMode="External"/><Relationship Id="rId24" Type="http://schemas.openxmlformats.org/officeDocument/2006/relationships/header" Target="header11.xml"/><Relationship Id="rId25" Type="http://schemas.openxmlformats.org/officeDocument/2006/relationships/hyperlink" Target="mailto:imasample9@xxx.com" TargetMode="External"/><Relationship Id="rId26" Type="http://schemas.openxmlformats.org/officeDocument/2006/relationships/header" Target="header12.xml"/><Relationship Id="rId27" Type="http://schemas.openxmlformats.org/officeDocument/2006/relationships/hyperlink" Target="mailto:imasample10@xxxx.net" TargetMode="External"/><Relationship Id="rId28" Type="http://schemas.openxmlformats.org/officeDocument/2006/relationships/image" Target="media\image2.png"/><Relationship Id="rId29" Type="http://schemas.openxmlformats.org/officeDocument/2006/relationships/image" Target="media\image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